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1A51" w14:textId="77777777" w:rsidR="00CE0FF7" w:rsidRPr="00DD3DDA" w:rsidRDefault="00CE0FF7">
      <w:pPr>
        <w:rPr>
          <w:rFonts w:ascii="Arial Rounded MT Bold" w:hAnsi="Arial Rounded MT Bold"/>
          <w:sz w:val="18"/>
        </w:rPr>
      </w:pPr>
    </w:p>
    <w:p w14:paraId="78411A52" w14:textId="77777777" w:rsidR="00DD3DDA" w:rsidRDefault="00DD3DDA" w:rsidP="00DD3DDA">
      <w:pPr>
        <w:ind w:left="5669"/>
        <w:rPr>
          <w:rFonts w:ascii="Arial Rounded MT Bold" w:hAnsi="Arial Rounded MT Bold"/>
          <w:b/>
          <w:sz w:val="22"/>
        </w:rPr>
      </w:pPr>
    </w:p>
    <w:p w14:paraId="78411A53" w14:textId="77777777" w:rsidR="00DD3DDA" w:rsidRDefault="00DD3DDA" w:rsidP="00DD3DDA">
      <w:pPr>
        <w:ind w:left="5669"/>
        <w:rPr>
          <w:rFonts w:ascii="Arial Rounded MT Bold" w:hAnsi="Arial Rounded MT Bold"/>
          <w:b/>
          <w:sz w:val="22"/>
        </w:rPr>
      </w:pPr>
    </w:p>
    <w:p w14:paraId="78411A54" w14:textId="77777777" w:rsidR="00DD3DDA" w:rsidRDefault="00DD3DDA" w:rsidP="00DD3DDA">
      <w:pPr>
        <w:ind w:left="5669"/>
        <w:rPr>
          <w:rFonts w:ascii="Arial Rounded MT Bold" w:hAnsi="Arial Rounded MT Bold"/>
          <w:b/>
          <w:sz w:val="22"/>
        </w:rPr>
      </w:pPr>
    </w:p>
    <w:p w14:paraId="78411A55" w14:textId="77777777" w:rsidR="00DD3DDA" w:rsidRDefault="00DD3DDA" w:rsidP="00DD3DDA">
      <w:pPr>
        <w:ind w:left="5669"/>
        <w:rPr>
          <w:rFonts w:ascii="Arial Rounded MT Bold" w:hAnsi="Arial Rounded MT Bold"/>
          <w:b/>
          <w:sz w:val="22"/>
        </w:rPr>
      </w:pPr>
    </w:p>
    <w:p w14:paraId="78411A56" w14:textId="36FED45D" w:rsidR="00DD3DDA" w:rsidRPr="008D31A2" w:rsidRDefault="002F5E54" w:rsidP="00DD3DDA">
      <w:pPr>
        <w:ind w:left="5669"/>
        <w:rPr>
          <w:rFonts w:ascii="Arial Rounded MT Bold" w:hAnsi="Arial Rounded MT Bold"/>
          <w:sz w:val="22"/>
        </w:rPr>
      </w:pPr>
      <w:r w:rsidRPr="008D31A2">
        <w:rPr>
          <w:rFonts w:ascii="Arial Rounded MT Bold" w:hAnsi="Arial Rounded MT Bol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8411A79" wp14:editId="30EE09E8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915785" cy="242570"/>
                <wp:effectExtent l="0" t="0" r="1905" b="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578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28800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800"/>
                            </w:tblGrid>
                            <w:tr w:rsidR="00CE0FF7" w14:paraId="78411A8E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F4B29B" w:themeFill="accent1" w:themeFillTint="66"/>
                                  <w:vAlign w:val="center"/>
                                </w:tcPr>
                                <w:p w14:paraId="78411A8D" w14:textId="77777777" w:rsidR="00CE0FF7" w:rsidRDefault="00CE0FF7">
                                  <w:pPr>
                                    <w:pStyle w:val="Sansinterligne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CE0FF7" w14:paraId="78411A9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D34817" w:themeFill="accent1"/>
                                  <w:vAlign w:val="center"/>
                                </w:tcPr>
                                <w:p w14:paraId="78411A8F" w14:textId="77777777" w:rsidR="00CE0FF7" w:rsidRDefault="00CE0FF7">
                                  <w:pPr>
                                    <w:pStyle w:val="Sansinterlign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CE0FF7" w14:paraId="78411A92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918485" w:themeFill="accent5"/>
                                  <w:vAlign w:val="center"/>
                                </w:tcPr>
                                <w:p w14:paraId="78411A91" w14:textId="77777777" w:rsidR="00CE0FF7" w:rsidRDefault="00CE0FF7">
                                  <w:pPr>
                                    <w:pStyle w:val="Sansinterligne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411A93" w14:textId="77777777" w:rsidR="00CE0FF7" w:rsidRDefault="00CE0FF7">
                            <w:pPr>
                              <w:spacing w:line="14" w:lineRule="exact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91500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11A79" id="Rectangle 4" o:spid="_x0000_s1026" style="position:absolute;left:0;text-align:left;margin-left:0;margin-top:0;width:544.55pt;height:19.1pt;z-index:251658240;visibility:visible;mso-wrap-style:square;mso-width-percent:915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915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" o:allowincell="f" filled="f" stroked="f">
                <v:textbox style="mso-fit-shape-to-text:t" inset="0,0,0,0">
                  <w:txbxContent>
                    <w:tbl>
                      <w:tblPr>
                        <w:tblStyle w:val="Grilledutableau"/>
                        <w:tblW w:w="28800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800"/>
                      </w:tblGrid>
                      <w:tr w:rsidR="00CE0FF7" w14:paraId="78411A8E" w14:textId="7777777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F4B29B" w:themeFill="accent1" w:themeFillTint="66"/>
                            <w:vAlign w:val="center"/>
                          </w:tcPr>
                          <w:p w14:paraId="78411A8D" w14:textId="77777777" w:rsidR="00CE0FF7" w:rsidRDefault="00CE0FF7">
                            <w:pPr>
                              <w:pStyle w:val="Sansinterligne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CE0FF7" w14:paraId="78411A90" w14:textId="7777777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D34817" w:themeFill="accent1"/>
                            <w:vAlign w:val="center"/>
                          </w:tcPr>
                          <w:p w14:paraId="78411A8F" w14:textId="77777777" w:rsidR="00CE0FF7" w:rsidRDefault="00CE0FF7">
                            <w:pPr>
                              <w:pStyle w:val="Sansinterligne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E0FF7" w14:paraId="78411A92" w14:textId="7777777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918485" w:themeFill="accent5"/>
                            <w:vAlign w:val="center"/>
                          </w:tcPr>
                          <w:p w14:paraId="78411A91" w14:textId="77777777" w:rsidR="00CE0FF7" w:rsidRDefault="00CE0FF7">
                            <w:pPr>
                              <w:pStyle w:val="Sansinterligne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</w:tbl>
                    <w:p w14:paraId="78411A93" w14:textId="77777777" w:rsidR="00CE0FF7" w:rsidRDefault="00CE0FF7">
                      <w:pPr>
                        <w:spacing w:line="14" w:lineRule="exact"/>
                        <w:rPr>
                          <w:sz w:val="8"/>
                          <w:szCs w:val="8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DD3DDA" w:rsidRPr="008D31A2">
        <w:rPr>
          <w:rFonts w:ascii="Arial Rounded MT Bold" w:hAnsi="Arial Rounded MT Bold"/>
          <w:sz w:val="24"/>
        </w:rPr>
        <w:t>Monsieur Marc Kassin</w:t>
      </w:r>
    </w:p>
    <w:p w14:paraId="78411A57" w14:textId="77777777" w:rsidR="00DD3DDA" w:rsidRPr="008D31A2" w:rsidRDefault="00DD3DDA" w:rsidP="00DD3DDA">
      <w:pPr>
        <w:spacing w:after="57"/>
        <w:ind w:left="5669"/>
        <w:rPr>
          <w:rFonts w:ascii="Arial Rounded MT Bold" w:hAnsi="Arial Rounded MT Bold"/>
          <w:sz w:val="24"/>
        </w:rPr>
      </w:pPr>
      <w:r w:rsidRPr="008D31A2">
        <w:rPr>
          <w:rFonts w:ascii="Arial Rounded MT Bold" w:hAnsi="Arial Rounded MT Bold"/>
          <w:sz w:val="24"/>
        </w:rPr>
        <w:t>Société des Essais</w:t>
      </w:r>
    </w:p>
    <w:p w14:paraId="78411A58" w14:textId="77777777" w:rsidR="00DD3DDA" w:rsidRPr="008D31A2" w:rsidRDefault="00DD3DDA" w:rsidP="00DD3DDA">
      <w:pPr>
        <w:pStyle w:val="Titre4"/>
        <w:keepNext/>
        <w:numPr>
          <w:ilvl w:val="3"/>
          <w:numId w:val="16"/>
        </w:numPr>
        <w:tabs>
          <w:tab w:val="left" w:pos="5669"/>
        </w:tabs>
        <w:spacing w:before="0" w:after="57"/>
        <w:ind w:left="5669"/>
        <w:rPr>
          <w:rFonts w:ascii="Arial Rounded MT Bold" w:eastAsia="Times New Roman" w:hAnsi="Arial Rounded MT Bold" w:cs="CG Times (W1)"/>
          <w:b w:val="0"/>
          <w:color w:val="auto"/>
          <w:szCs w:val="20"/>
        </w:rPr>
      </w:pPr>
      <w:r w:rsidRPr="008D31A2">
        <w:rPr>
          <w:rFonts w:ascii="Arial Rounded MT Bold" w:eastAsia="Times New Roman" w:hAnsi="Arial Rounded MT Bold" w:cs="CG Times (W1)"/>
          <w:b w:val="0"/>
          <w:color w:val="auto"/>
          <w:szCs w:val="20"/>
        </w:rPr>
        <w:t>34 Boulevard Test</w:t>
      </w:r>
    </w:p>
    <w:p w14:paraId="78411A59" w14:textId="77777777" w:rsidR="00DD3DDA" w:rsidRPr="008D31A2" w:rsidRDefault="00DD3DDA" w:rsidP="00DD3DDA">
      <w:pPr>
        <w:spacing w:after="57"/>
        <w:ind w:left="5669"/>
        <w:rPr>
          <w:rFonts w:ascii="Arial Rounded MT Bold" w:hAnsi="Arial Rounded MT Bold"/>
          <w:sz w:val="24"/>
        </w:rPr>
      </w:pPr>
      <w:r w:rsidRPr="008D31A2">
        <w:rPr>
          <w:rFonts w:ascii="Arial Rounded MT Bold" w:hAnsi="Arial Rounded MT Bold"/>
          <w:sz w:val="24"/>
        </w:rPr>
        <w:t>75010 – PARIS</w:t>
      </w:r>
    </w:p>
    <w:p w14:paraId="78411A5A" w14:textId="77777777" w:rsidR="00DD3DDA" w:rsidRPr="00DD3DDA" w:rsidRDefault="00DD3DDA" w:rsidP="00DD3DDA">
      <w:pPr>
        <w:ind w:left="5669"/>
        <w:rPr>
          <w:rFonts w:ascii="Arial Rounded MT Bold" w:hAnsi="Arial Rounded MT Bold"/>
          <w:b/>
          <w:sz w:val="22"/>
        </w:rPr>
      </w:pPr>
    </w:p>
    <w:p w14:paraId="78411A5B" w14:textId="7E750951" w:rsidR="00DD3DDA" w:rsidRPr="00DD3DDA" w:rsidRDefault="00DD3DDA" w:rsidP="00DD3DDA">
      <w:pPr>
        <w:ind w:left="5669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Paris, le 9 mars 20</w:t>
      </w:r>
      <w:r w:rsidR="00673A68">
        <w:rPr>
          <w:rFonts w:ascii="Arial Rounded MT Bold" w:hAnsi="Arial Rounded MT Bold"/>
          <w:sz w:val="22"/>
        </w:rPr>
        <w:t>15</w:t>
      </w:r>
      <w:bookmarkStart w:id="0" w:name="_GoBack"/>
      <w:bookmarkEnd w:id="0"/>
    </w:p>
    <w:p w14:paraId="78411A5C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5D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5E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b/>
          <w:sz w:val="22"/>
        </w:rPr>
        <w:t xml:space="preserve">Objet </w:t>
      </w:r>
      <w:r w:rsidRPr="00DD3DDA">
        <w:rPr>
          <w:rFonts w:ascii="Arial Rounded MT Bold" w:hAnsi="Arial Rounded MT Bold"/>
          <w:sz w:val="22"/>
        </w:rPr>
        <w:t>: Invitation</w:t>
      </w:r>
    </w:p>
    <w:p w14:paraId="78411A5F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0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1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2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Cher client,</w:t>
      </w:r>
    </w:p>
    <w:p w14:paraId="78411A63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4" w14:textId="318B78F4" w:rsidR="00DD3DDA" w:rsidRPr="00DD3DDA" w:rsidRDefault="00DD3DDA" w:rsidP="00DD3DDA">
      <w:pPr>
        <w:pStyle w:val="Corpsdetexte"/>
        <w:ind w:firstLine="567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Nous sommes heureux de vous inviter, en avant-première, à la présentation de notre nouvelle gamme de skis Joplus spécialement conçue pour les Jeux Olympiques. Issus d'une technologie révolutionnaire, ces skis nous laissent envisager un avenir prometteur.</w:t>
      </w:r>
    </w:p>
    <w:p w14:paraId="78411A65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6" w14:textId="77777777" w:rsidR="00DD3DDA" w:rsidRPr="00DD3DDA" w:rsidRDefault="00DD3DDA" w:rsidP="00DD3DDA">
      <w:pPr>
        <w:rPr>
          <w:rFonts w:ascii="Arial Rounded MT Bold" w:hAnsi="Arial Rounded MT Bold"/>
          <w:b/>
          <w:sz w:val="22"/>
          <w:u w:val="single"/>
        </w:rPr>
      </w:pPr>
      <w:r w:rsidRPr="00DD3DDA">
        <w:rPr>
          <w:rFonts w:ascii="Arial Rounded MT Bold" w:hAnsi="Arial Rounded MT Bold"/>
          <w:b/>
          <w:sz w:val="22"/>
          <w:u w:val="single"/>
        </w:rPr>
        <w:t>Au programme, nous vous proposons :</w:t>
      </w:r>
    </w:p>
    <w:p w14:paraId="78411A67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68" w14:textId="77777777" w:rsidR="00DD3DDA" w:rsidRPr="00DD3DDA" w:rsidRDefault="00DD3DDA" w:rsidP="00DD3DDA">
      <w:pPr>
        <w:numPr>
          <w:ilvl w:val="0"/>
          <w:numId w:val="17"/>
        </w:numPr>
        <w:tabs>
          <w:tab w:val="left" w:pos="360"/>
        </w:tabs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Accueil et présentation de la gamme Joplus</w:t>
      </w:r>
    </w:p>
    <w:p w14:paraId="78411A69" w14:textId="77777777" w:rsidR="00DD3DDA" w:rsidRPr="00DD3DDA" w:rsidRDefault="00DD3DDA" w:rsidP="00DD3DDA">
      <w:pPr>
        <w:numPr>
          <w:ilvl w:val="0"/>
          <w:numId w:val="17"/>
        </w:numPr>
        <w:tabs>
          <w:tab w:val="left" w:pos="360"/>
        </w:tabs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Début des épreuves</w:t>
      </w:r>
    </w:p>
    <w:p w14:paraId="78411A6A" w14:textId="77777777" w:rsidR="00DD3DDA" w:rsidRPr="00DD3DDA" w:rsidRDefault="00DD3DDA" w:rsidP="00DD3DDA">
      <w:pPr>
        <w:numPr>
          <w:ilvl w:val="0"/>
          <w:numId w:val="18"/>
        </w:numPr>
        <w:tabs>
          <w:tab w:val="left" w:pos="1125"/>
        </w:tabs>
        <w:ind w:left="1125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descente libre</w:t>
      </w:r>
    </w:p>
    <w:p w14:paraId="78411A6B" w14:textId="77777777" w:rsidR="00DD3DDA" w:rsidRPr="00DD3DDA" w:rsidRDefault="00DD3DDA" w:rsidP="00DD3DDA">
      <w:pPr>
        <w:numPr>
          <w:ilvl w:val="0"/>
          <w:numId w:val="18"/>
        </w:numPr>
        <w:tabs>
          <w:tab w:val="left" w:pos="1125"/>
        </w:tabs>
        <w:ind w:left="1125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slalom géant ouvert par Anna</w:t>
      </w:r>
    </w:p>
    <w:p w14:paraId="78411A6C" w14:textId="77777777" w:rsidR="00DD3DDA" w:rsidRPr="00DD3DDA" w:rsidRDefault="00DD3DDA" w:rsidP="00DD3DDA">
      <w:pPr>
        <w:numPr>
          <w:ilvl w:val="0"/>
          <w:numId w:val="18"/>
        </w:numPr>
        <w:tabs>
          <w:tab w:val="left" w:pos="1125"/>
        </w:tabs>
        <w:ind w:left="1125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slalom spécial ouvert par notre favori Alain</w:t>
      </w:r>
    </w:p>
    <w:p w14:paraId="78411A6D" w14:textId="77777777" w:rsidR="00DD3DDA" w:rsidRPr="00DD3DDA" w:rsidRDefault="00DD3DDA" w:rsidP="00DD3DDA">
      <w:pPr>
        <w:numPr>
          <w:ilvl w:val="0"/>
          <w:numId w:val="19"/>
        </w:numPr>
        <w:tabs>
          <w:tab w:val="left" w:pos="360"/>
        </w:tabs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Repas gastronomique</w:t>
      </w:r>
    </w:p>
    <w:p w14:paraId="78411A6E" w14:textId="77777777" w:rsidR="00DD3DDA" w:rsidRPr="00DD3DDA" w:rsidRDefault="00DD3DDA" w:rsidP="00DD3DDA">
      <w:pPr>
        <w:numPr>
          <w:ilvl w:val="0"/>
          <w:numId w:val="19"/>
        </w:numPr>
        <w:tabs>
          <w:tab w:val="left" w:pos="360"/>
        </w:tabs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Finales des épreuves</w:t>
      </w:r>
    </w:p>
    <w:p w14:paraId="78411A6F" w14:textId="77777777" w:rsidR="00DD3DDA" w:rsidRPr="00DD3DDA" w:rsidRDefault="00DD3DDA" w:rsidP="00DD3DDA">
      <w:pPr>
        <w:numPr>
          <w:ilvl w:val="0"/>
          <w:numId w:val="19"/>
        </w:numPr>
        <w:tabs>
          <w:tab w:val="left" w:pos="360"/>
        </w:tabs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Remise des prix</w:t>
      </w:r>
    </w:p>
    <w:p w14:paraId="78411A70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71" w14:textId="77777777" w:rsidR="00DD3DDA" w:rsidRPr="00DD3DDA" w:rsidRDefault="00DD3DDA" w:rsidP="00DD3DDA">
      <w:pPr>
        <w:pStyle w:val="Retraitcorpsdetexte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>A l'issue de ces épreuves nous vous remettrons un rapport présentant vos performances commentées par nos champions, une plaquette commerciale ainsi que de nombreux cadeaux.</w:t>
      </w:r>
    </w:p>
    <w:p w14:paraId="78411A72" w14:textId="77777777" w:rsidR="00DD3DDA" w:rsidRPr="00DD3DDA" w:rsidRDefault="00DD3DDA" w:rsidP="00DD3DDA">
      <w:pPr>
        <w:ind w:firstLine="567"/>
        <w:jc w:val="both"/>
        <w:rPr>
          <w:rFonts w:ascii="Arial Rounded MT Bold" w:hAnsi="Arial Rounded MT Bold"/>
          <w:sz w:val="22"/>
        </w:rPr>
      </w:pPr>
    </w:p>
    <w:p w14:paraId="78411A73" w14:textId="77777777" w:rsidR="00DD3DDA" w:rsidRPr="00DD3DDA" w:rsidRDefault="00DD3DDA" w:rsidP="00DD3DDA">
      <w:pPr>
        <w:ind w:firstLine="567"/>
        <w:jc w:val="both"/>
        <w:rPr>
          <w:rFonts w:ascii="Arial Rounded MT Bold" w:hAnsi="Arial Rounded MT Bold"/>
          <w:sz w:val="22"/>
        </w:rPr>
      </w:pPr>
      <w:r w:rsidRPr="00DD3DDA">
        <w:rPr>
          <w:rFonts w:ascii="Arial Rounded MT Bold" w:hAnsi="Arial Rounded MT Bold"/>
          <w:sz w:val="22"/>
        </w:rPr>
        <w:t xml:space="preserve">Dans l'attente de vous rencontrer lors de cette manifestation, nous vous remercions de la confiance que vous nous accordez. </w:t>
      </w:r>
    </w:p>
    <w:p w14:paraId="78411A74" w14:textId="77777777" w:rsidR="00DD3DDA" w:rsidRPr="00DD3DDA" w:rsidRDefault="00DD3DDA" w:rsidP="00DD3DDA">
      <w:pPr>
        <w:rPr>
          <w:rFonts w:ascii="Arial Rounded MT Bold" w:hAnsi="Arial Rounded MT Bold"/>
          <w:sz w:val="22"/>
        </w:rPr>
      </w:pPr>
    </w:p>
    <w:p w14:paraId="78411A75" w14:textId="77777777" w:rsidR="00DD3DDA" w:rsidRPr="00DD3DDA" w:rsidRDefault="00DD3DDA" w:rsidP="00DD3DDA">
      <w:pPr>
        <w:ind w:left="5670"/>
        <w:jc w:val="center"/>
        <w:rPr>
          <w:rFonts w:ascii="Arial Rounded MT Bold" w:hAnsi="Arial Rounded MT Bold"/>
          <w:b/>
          <w:sz w:val="22"/>
        </w:rPr>
      </w:pPr>
      <w:r w:rsidRPr="00DD3DDA">
        <w:rPr>
          <w:rFonts w:ascii="Arial Rounded MT Bold" w:hAnsi="Arial Rounded MT Bold"/>
          <w:b/>
          <w:sz w:val="22"/>
        </w:rPr>
        <w:t>Paul WOLFONI</w:t>
      </w:r>
    </w:p>
    <w:p w14:paraId="78411A76" w14:textId="77777777" w:rsidR="00DD3DDA" w:rsidRPr="00DD3DDA" w:rsidRDefault="00DD3DDA" w:rsidP="00DD3DDA">
      <w:pPr>
        <w:ind w:left="5670"/>
        <w:jc w:val="center"/>
        <w:rPr>
          <w:rFonts w:ascii="Arial Rounded MT Bold" w:hAnsi="Arial Rounded MT Bold"/>
          <w:b/>
          <w:sz w:val="22"/>
        </w:rPr>
      </w:pPr>
      <w:r w:rsidRPr="00DD3DDA">
        <w:rPr>
          <w:rFonts w:ascii="Arial Rounded MT Bold" w:hAnsi="Arial Rounded MT Bold"/>
          <w:b/>
          <w:sz w:val="22"/>
        </w:rPr>
        <w:t>Marketing</w:t>
      </w:r>
    </w:p>
    <w:p w14:paraId="78411A77" w14:textId="77777777" w:rsidR="00CE0FF7" w:rsidRPr="00DD3DDA" w:rsidRDefault="00CE0FF7">
      <w:pPr>
        <w:rPr>
          <w:rFonts w:ascii="Arial Rounded MT Bold" w:hAnsi="Arial Rounded MT Bold"/>
          <w:sz w:val="18"/>
        </w:rPr>
      </w:pPr>
    </w:p>
    <w:sectPr w:rsidR="00CE0FF7" w:rsidRPr="00DD3DDA" w:rsidSect="00CE0F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1"/>
      <w:pgMar w:top="1418" w:right="1418" w:bottom="1418" w:left="1418" w:header="709" w:footer="709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11A7C" w14:textId="77777777" w:rsidR="00DD3DDA" w:rsidRDefault="00DD3DDA">
      <w:r>
        <w:separator/>
      </w:r>
    </w:p>
  </w:endnote>
  <w:endnote w:type="continuationSeparator" w:id="0">
    <w:p w14:paraId="78411A7D" w14:textId="77777777" w:rsidR="00DD3DDA" w:rsidRDefault="00DD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Univers (W1)">
    <w:altName w:val="Arial"/>
    <w:charset w:val="00"/>
    <w:family w:val="swiss"/>
    <w:pitch w:val="variable"/>
  </w:font>
  <w:font w:name="CG Times (W1)">
    <w:altName w:val="Times New Roman"/>
    <w:charset w:val="00"/>
    <w:family w:val="roman"/>
    <w:pitch w:val="variable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80" w14:textId="7F17954E" w:rsidR="00CE0FF7" w:rsidRDefault="002F5E54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78411A85" wp14:editId="40EDD52A">
              <wp:simplePos x="0" y="0"/>
              <wp:positionH relativeFrom="rightMargin">
                <wp:align>left</wp:align>
              </wp:positionH>
              <wp:positionV relativeFrom="margin">
                <wp:align>bottom</wp:align>
              </wp:positionV>
              <wp:extent cx="531495" cy="8229600"/>
              <wp:effectExtent l="0" t="0" r="1905" b="0"/>
              <wp:wrapNone/>
              <wp:docPr id="8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11A94" w14:textId="77777777" w:rsidR="00CE0FF7" w:rsidRDefault="00673A68">
                          <w:pPr>
                            <w:pStyle w:val="Texteestomp"/>
                          </w:pPr>
                          <w:sdt>
                            <w:sdtPr>
                              <w:id w:val="23888244"/>
                              <w:placeholder>
                                <w:docPart w:val="B5386293A69D4985BD9EF2594ED9C8BA"/>
                              </w:placeholder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370511">
                                <w:rPr>
                                  <w:rStyle w:val="Textedelespacerserv"/>
                                </w:rPr>
                                <w:t>[Tapez le nom de la société]</w:t>
                              </w:r>
                            </w:sdtContent>
                          </w:sdt>
                          <w:r w:rsidR="00370511">
                            <w:t xml:space="preserve">  </w:t>
                          </w:r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w14:anchorId="78411A85" id="Rectangle 25" o:spid="_x0000_s1027" style="position:absolute;margin-left:0;margin-top:0;width:41.85pt;height:9in;z-index:251679744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" o:allowincell="f" filled="f" stroked="f">
              <v:textbox style="layout-flow:vertical;mso-layout-flow-alt:bottom-to-top" inset=",,8.64pt,10.8pt">
                <w:txbxContent>
                  <w:p w14:paraId="78411A94" w14:textId="77777777" w:rsidR="00CE0FF7" w:rsidRDefault="00673A68">
                    <w:pPr>
                      <w:pStyle w:val="Texteestomp"/>
                    </w:pPr>
                    <w:sdt>
                      <w:sdtPr>
                        <w:id w:val="23888244"/>
                        <w:placeholder>
                          <w:docPart w:val="B5386293A69D4985BD9EF2594ED9C8BA"/>
                        </w:placeholder>
                        <w:showingPlcHdr/>
                        <w:dataBinding w:prefixMappings="xmlns:ns0='http://schemas.openxmlformats.org/officeDocument/2006/extended-properties' " w:xpath="/ns0:Properties[1]/ns0:Company[1]" w:storeItemID="{6668398D-A668-4E3E-A5EB-62B293D839F1}"/>
                        <w:text/>
                      </w:sdtPr>
                      <w:sdtEndPr/>
                      <w:sdtContent>
                        <w:r w:rsidR="00370511">
                          <w:rPr>
                            <w:rStyle w:val="Textedelespacerserv"/>
                          </w:rPr>
                          <w:t>[Tapez le nom de la société]</w:t>
                        </w:r>
                      </w:sdtContent>
                    </w:sdt>
                    <w:r w:rsidR="00370511">
                      <w:t xml:space="preserve"> 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78411A86" wp14:editId="25EE9D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38035" cy="9441815"/>
              <wp:effectExtent l="9525" t="9525" r="15240" b="6985"/>
              <wp:wrapNone/>
              <wp:docPr id="7" name="AutoShap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38035" cy="944181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4B9F7B1F" id="AutoShape 26" o:spid="_x0000_s1026" style="position:absolute;margin-left:0;margin-top:0;width:562.05pt;height:743.45pt;z-index:25168076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78411A87" wp14:editId="0E68D066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9525" t="9525" r="3175" b="3175"/>
              <wp:wrapNone/>
              <wp:docPr id="6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11A95" w14:textId="77777777" w:rsidR="00CE0FF7" w:rsidRDefault="00DD3DDA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370511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8411A87" id="Oval 24" o:spid="_x0000_s1028" style="position:absolute;margin-left:0;margin-top:0;width:41pt;height:41pt;z-index:25167872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" o:allowincell="f" fillcolor="#d34817 [3204]" stroked="f">
              <v:textbox inset="0,0,0,0">
                <w:txbxContent>
                  <w:p w14:paraId="78411A95" w14:textId="77777777" w:rsidR="00CE0FF7" w:rsidRDefault="00DD3DDA">
                    <w:pPr>
                      <w:pStyle w:val="Sansinterligne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370511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81" w14:textId="08D38EEF" w:rsidR="00CE0FF7" w:rsidRDefault="002F5E54">
    <w:r>
      <w:rPr>
        <w:noProof/>
        <w:sz w:val="10"/>
        <w:lang w:eastAsia="fr-FR"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78411A88" wp14:editId="4E395736">
              <wp:simplePos x="0" y="0"/>
              <wp:positionH relativeFrom="leftMargin">
                <wp:align>right</wp:align>
              </wp:positionH>
              <wp:positionV relativeFrom="margin">
                <wp:align>bottom</wp:align>
              </wp:positionV>
              <wp:extent cx="594995" cy="8229600"/>
              <wp:effectExtent l="1905" t="0" r="3175" b="0"/>
              <wp:wrapNone/>
              <wp:docPr id="5" name="Rectangl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11A96" w14:textId="77777777" w:rsidR="00CE0FF7" w:rsidRDefault="00673A68">
                          <w:pPr>
                            <w:pStyle w:val="Texteestomp"/>
                          </w:pPr>
                          <w:sdt>
                            <w:sdtPr>
                              <w:id w:val="805200567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370511">
                                <w:t>[Tapez le nom de la société]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w14:anchorId="78411A88" id="Rectangle 29" o:spid="_x0000_s1029" style="position:absolute;margin-left:-4.35pt;margin-top:0;width:46.85pt;height:9in;z-index:251684864;visibility:visible;mso-wrap-style:square;mso-width-percent:500;mso-height-percent:1000;mso-wrap-distance-left:9pt;mso-wrap-distance-top:0;mso-wrap-distance-right:9pt;mso-wrap-distance-bottom:0;mso-position-horizontal:right;mso-position-horizontal-relative:lef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" o:allowincell="f" filled="f" stroked="f">
              <v:textbox style="layout-flow:vertical;mso-layout-flow-alt:bottom-to-top" inset=",,8.64pt,10.8pt">
                <w:txbxContent>
                  <w:p w14:paraId="78411A96" w14:textId="77777777" w:rsidR="00CE0FF7" w:rsidRDefault="00673A68">
                    <w:pPr>
                      <w:pStyle w:val="Texteestomp"/>
                    </w:pPr>
                    <w:sdt>
                      <w:sdtPr>
                        <w:id w:val="805200567"/>
                        <w:showingPlcHdr/>
                        <w:dataBinding w:prefixMappings="xmlns:ns0='http://schemas.openxmlformats.org/officeDocument/2006/extended-properties' " w:xpath="/ns0:Properties[1]/ns0:Company[1]" w:storeItemID="{6668398D-A668-4E3E-A5EB-62B293D839F1}"/>
                        <w:text/>
                      </w:sdtPr>
                      <w:sdtEndPr/>
                      <w:sdtContent>
                        <w:r w:rsidR="00370511">
                          <w:t>[Tapez le nom de la société]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78411A89" wp14:editId="5CB5B8C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38035" cy="9441815"/>
              <wp:effectExtent l="9525" t="9525" r="15240" b="6985"/>
              <wp:wrapNone/>
              <wp:docPr id="4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38035" cy="944181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34458CE3" id="AutoShape 28" o:spid="_x0000_s1026" style="position:absolute;margin-left:0;margin-top:0;width:562.05pt;height:743.45pt;z-index:251683840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78411A8A" wp14:editId="77852D11">
              <wp:simplePos x="0" y="0"/>
              <wp:positionH relativeFrom="leftMargin">
                <wp:align>right</wp:align>
              </wp:positionH>
              <wp:positionV relativeFrom="bottomMargin">
                <wp:align>top</wp:align>
              </wp:positionV>
              <wp:extent cx="520700" cy="520700"/>
              <wp:effectExtent l="3175" t="9525" r="0" b="3175"/>
              <wp:wrapNone/>
              <wp:docPr id="3" name="Oval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11A97" w14:textId="77777777" w:rsidR="00CE0FF7" w:rsidRDefault="00DD3DDA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370511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8411A8A" id="Oval 27" o:spid="_x0000_s1030" style="position:absolute;margin-left:-10.2pt;margin-top:0;width:41pt;height:41pt;z-index:25168281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" o:allowincell="f" fillcolor="#d34817 [3204]" stroked="f">
              <v:textbox inset="0,0,0,0">
                <w:txbxContent>
                  <w:p w14:paraId="78411A97" w14:textId="77777777" w:rsidR="00CE0FF7" w:rsidRDefault="00DD3DDA">
                    <w:pPr>
                      <w:pStyle w:val="Sansinterligne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370511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  <w:p w14:paraId="78411A82" w14:textId="77777777" w:rsidR="00CE0FF7" w:rsidRDefault="00CE0FF7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84" w14:textId="050B3203" w:rsidR="00CE0FF7" w:rsidRDefault="002F5E54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78411A8B" wp14:editId="64C2177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34200" cy="10033000"/>
              <wp:effectExtent l="14605" t="12700" r="13970" b="1270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34200" cy="10033000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7CCEE093" id="AutoShape 11" o:spid="_x0000_s1026" style="position:absolute;margin-left:0;margin-top:0;width:546pt;height:790pt;z-index:251668480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8411A8C" wp14:editId="5C79B5D2">
              <wp:simplePos x="0" y="0"/>
              <wp:positionH relativeFrom="leftMargin">
                <wp:align>right</wp:align>
              </wp:positionH>
              <wp:positionV relativeFrom="bottomMargin">
                <wp:align>top</wp:align>
              </wp:positionV>
              <wp:extent cx="520700" cy="520700"/>
              <wp:effectExtent l="8255" t="1270" r="4445" b="1905"/>
              <wp:wrapNone/>
              <wp:docPr id="1" name="Oval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11A98" w14:textId="77777777" w:rsidR="00CE0FF7" w:rsidRDefault="00CE0FF7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8411A8C" id="Oval 10" o:spid="_x0000_s1031" style="position:absolute;margin-left:-10.2pt;margin-top:0;width:41pt;height:41pt;z-index:25166745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" o:allowincell="f" fillcolor="#d34817 [3204]" stroked="f">
              <v:textbox inset="0,0,0,0">
                <w:txbxContent>
                  <w:p w14:paraId="78411A98" w14:textId="77777777" w:rsidR="00CE0FF7" w:rsidRDefault="00CE0FF7">
                    <w:pPr>
                      <w:pStyle w:val="Sansinterligne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11A7A" w14:textId="77777777" w:rsidR="00DD3DDA" w:rsidRDefault="00DD3DDA">
      <w:r>
        <w:separator/>
      </w:r>
    </w:p>
  </w:footnote>
  <w:footnote w:type="continuationSeparator" w:id="0">
    <w:p w14:paraId="78411A7B" w14:textId="77777777" w:rsidR="00DD3DDA" w:rsidRDefault="00DD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7E" w14:textId="77777777" w:rsidR="00CE0FF7" w:rsidRDefault="00CE0F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7F" w14:textId="77777777" w:rsidR="00CE0FF7" w:rsidRDefault="00CE0F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1A83" w14:textId="77777777" w:rsidR="00CE0FF7" w:rsidRDefault="00CE0F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E0C0C54A"/>
    <w:lvl w:ilvl="0">
      <w:start w:val="1"/>
      <w:numFmt w:val="bullet"/>
      <w:pStyle w:val="Listepuces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 w15:restartNumberingAfterBreak="0">
    <w:nsid w:val="FFFFFF81"/>
    <w:multiLevelType w:val="singleLevel"/>
    <w:tmpl w:val="9A8A1DFA"/>
    <w:lvl w:ilvl="0">
      <w:start w:val="1"/>
      <w:numFmt w:val="bullet"/>
      <w:pStyle w:val="Listepuces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 w15:restartNumberingAfterBreak="0">
    <w:nsid w:val="FFFFFF82"/>
    <w:multiLevelType w:val="singleLevel"/>
    <w:tmpl w:val="4AAC3C4A"/>
    <w:lvl w:ilvl="0">
      <w:start w:val="1"/>
      <w:numFmt w:val="bullet"/>
      <w:pStyle w:val="Listepuces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 w15:restartNumberingAfterBreak="0">
    <w:nsid w:val="FFFFFF83"/>
    <w:multiLevelType w:val="singleLevel"/>
    <w:tmpl w:val="3EFA84BC"/>
    <w:lvl w:ilvl="0">
      <w:start w:val="1"/>
      <w:numFmt w:val="bullet"/>
      <w:pStyle w:val="Listepuces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 w15:restartNumberingAfterBreak="0">
    <w:nsid w:val="FFFFFF89"/>
    <w:multiLevelType w:val="singleLevel"/>
    <w:tmpl w:val="3932A106"/>
    <w:lvl w:ilvl="0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➢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4"/>
    <w:multiLevelType w:val="multilevel"/>
    <w:tmpl w:val="00000004"/>
    <w:lvl w:ilvl="0">
      <w:start w:val="1"/>
      <w:numFmt w:val="bullet"/>
      <w:lvlText w:val="➢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attachedTemplate r:id="rId1"/>
  <w:defaultTabStop w:val="709"/>
  <w:hyphenationZone w:val="420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DA"/>
    <w:rsid w:val="002F5E54"/>
    <w:rsid w:val="00370511"/>
    <w:rsid w:val="00673A68"/>
    <w:rsid w:val="008D31A2"/>
    <w:rsid w:val="00CE0FF7"/>
    <w:rsid w:val="00DD3DDA"/>
    <w:rsid w:val="00E2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oNotEmbedSmartTags/>
  <w:decimalSymbol w:val=","/>
  <w:listSeparator w:val=";"/>
  <w14:docId w14:val="78411A51"/>
  <w15:docId w15:val="{5FDE2952-4340-40CF-9EFC-2D41DCD7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7" w:unhideWhenUsed="1" w:qFormat="1"/>
    <w:lsdException w:name="List Bullet 3" w:semiHidden="1" w:uiPriority="37" w:unhideWhenUsed="1" w:qFormat="1"/>
    <w:lsdException w:name="List Bullet 4" w:semiHidden="1" w:uiPriority="37" w:unhideWhenUsed="1" w:qFormat="1"/>
    <w:lsdException w:name="List Bullet 5" w:semiHidden="1" w:uiPriority="37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7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6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DDA"/>
    <w:pPr>
      <w:suppressAutoHyphens/>
      <w:spacing w:after="0" w:line="240" w:lineRule="auto"/>
    </w:pPr>
    <w:rPr>
      <w:rFonts w:ascii="Univers (W1)" w:eastAsia="Times New Roman" w:hAnsi="Univers (W1)" w:cs="CG Times (W1)"/>
      <w:sz w:val="20"/>
      <w:szCs w:val="20"/>
      <w:lang w:val="fr-FR" w:eastAsia="ar-SA"/>
    </w:rPr>
  </w:style>
  <w:style w:type="paragraph" w:styleId="Titre1">
    <w:name w:val="heading 1"/>
    <w:basedOn w:val="Normal"/>
    <w:next w:val="Normal"/>
    <w:link w:val="Titre1Car"/>
    <w:uiPriority w:val="9"/>
    <w:semiHidden/>
    <w:unhideWhenUsed/>
    <w:rsid w:val="00CE0FF7"/>
    <w:pPr>
      <w:spacing w:before="300" w:after="4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rsid w:val="00CE0FF7"/>
    <w:pPr>
      <w:spacing w:before="240" w:after="40"/>
      <w:outlineLvl w:val="1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0FF7"/>
    <w:pPr>
      <w:spacing w:before="200" w:after="40"/>
      <w:outlineLvl w:val="2"/>
    </w:pPr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nhideWhenUsed/>
    <w:qFormat/>
    <w:rsid w:val="00CE0FF7"/>
    <w:pPr>
      <w:spacing w:before="240"/>
      <w:outlineLvl w:val="3"/>
    </w:pPr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0FF7"/>
    <w:pPr>
      <w:spacing w:before="200"/>
      <w:outlineLvl w:val="4"/>
    </w:pPr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0FF7"/>
    <w:pPr>
      <w:spacing w:before="200"/>
      <w:outlineLvl w:val="5"/>
    </w:pPr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0FF7"/>
    <w:pPr>
      <w:spacing w:before="200"/>
      <w:outlineLvl w:val="6"/>
    </w:pPr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0FF7"/>
    <w:pPr>
      <w:spacing w:before="200"/>
      <w:outlineLvl w:val="7"/>
    </w:pPr>
    <w:rPr>
      <w:rFonts w:asciiTheme="majorHAnsi" w:eastAsiaTheme="majorEastAsia" w:hAnsiTheme="majorHAnsi" w:cstheme="majorBidi"/>
      <w:color w:val="D34817" w:themeColor="accent1"/>
      <w:spacing w:val="1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0FF7"/>
    <w:pPr>
      <w:spacing w:before="200"/>
      <w:outlineLvl w:val="8"/>
    </w:pPr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1"/>
    <w:qFormat/>
    <w:rsid w:val="00CE0FF7"/>
    <w:pPr>
      <w:spacing w:after="0" w:line="240" w:lineRule="auto"/>
    </w:pPr>
    <w:rPr>
      <w:rFonts w:eastAsiaTheme="minorEastAsia"/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ieddepage">
    <w:name w:val="footer"/>
    <w:basedOn w:val="Normal"/>
    <w:link w:val="PieddepageCar"/>
    <w:uiPriority w:val="99"/>
    <w:semiHidden/>
    <w:unhideWhenUsed/>
    <w:rsid w:val="00CE0FF7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E0FF7"/>
    <w:rPr>
      <w:color w:val="000000" w:themeColor="text1"/>
    </w:rPr>
  </w:style>
  <w:style w:type="paragraph" w:styleId="Sansinterligne">
    <w:name w:val="No Spacing"/>
    <w:basedOn w:val="Normal"/>
    <w:uiPriority w:val="1"/>
    <w:qFormat/>
    <w:rsid w:val="00CE0FF7"/>
  </w:style>
  <w:style w:type="paragraph" w:styleId="Formuledepolitesse">
    <w:name w:val="Closing"/>
    <w:basedOn w:val="Normal"/>
    <w:link w:val="FormuledepolitesseCar"/>
    <w:uiPriority w:val="7"/>
    <w:unhideWhenUsed/>
    <w:qFormat/>
    <w:rsid w:val="00CE0FF7"/>
    <w:pPr>
      <w:spacing w:before="480" w:after="960"/>
      <w:contextualSpacing/>
    </w:pPr>
  </w:style>
  <w:style w:type="character" w:customStyle="1" w:styleId="FormuledepolitesseCar">
    <w:name w:val="Formule de politesse Car"/>
    <w:basedOn w:val="Policepardfaut"/>
    <w:link w:val="Formuledepolitesse"/>
    <w:uiPriority w:val="7"/>
    <w:rsid w:val="00CE0FF7"/>
    <w:rPr>
      <w:rFonts w:eastAsiaTheme="minorEastAsia"/>
      <w:color w:val="000000" w:themeColor="text1"/>
      <w:lang w:val="fr-FR"/>
    </w:rPr>
  </w:style>
  <w:style w:type="paragraph" w:customStyle="1" w:styleId="Adressedudestinataire">
    <w:name w:val="Adresse du destinataire"/>
    <w:basedOn w:val="Sansinterligne"/>
    <w:uiPriority w:val="5"/>
    <w:qFormat/>
    <w:rsid w:val="00CE0FF7"/>
    <w:pPr>
      <w:spacing w:after="360"/>
      <w:contextualSpacing/>
    </w:pPr>
  </w:style>
  <w:style w:type="paragraph" w:styleId="Salutations">
    <w:name w:val="Salutation"/>
    <w:basedOn w:val="Sansinterligne"/>
    <w:next w:val="Normal"/>
    <w:link w:val="SalutationsCar"/>
    <w:uiPriority w:val="6"/>
    <w:unhideWhenUsed/>
    <w:qFormat/>
    <w:rsid w:val="00CE0FF7"/>
    <w:pPr>
      <w:spacing w:before="480" w:after="320"/>
      <w:contextualSpacing/>
    </w:pPr>
    <w:rPr>
      <w:b/>
      <w:bCs/>
    </w:rPr>
  </w:style>
  <w:style w:type="character" w:customStyle="1" w:styleId="SalutationsCar">
    <w:name w:val="Salutations Car"/>
    <w:basedOn w:val="Policepardfaut"/>
    <w:link w:val="Salutations"/>
    <w:uiPriority w:val="6"/>
    <w:rsid w:val="00CE0FF7"/>
    <w:rPr>
      <w:b/>
      <w:bCs/>
      <w:color w:val="000000" w:themeColor="text1"/>
    </w:rPr>
  </w:style>
  <w:style w:type="paragraph" w:customStyle="1" w:styleId="Adressedelexpditeur">
    <w:name w:val="Adresse de l'expéditeur"/>
    <w:basedOn w:val="Sansinterligne"/>
    <w:uiPriority w:val="3"/>
    <w:qFormat/>
    <w:rsid w:val="00CE0FF7"/>
    <w:pPr>
      <w:spacing w:after="360"/>
      <w:contextualSpacing/>
    </w:pPr>
  </w:style>
  <w:style w:type="paragraph" w:styleId="Signature">
    <w:name w:val="Signature"/>
    <w:basedOn w:val="Normal"/>
    <w:link w:val="SignatureCar"/>
    <w:uiPriority w:val="8"/>
    <w:unhideWhenUsed/>
    <w:rsid w:val="00CE0FF7"/>
    <w:pPr>
      <w:spacing w:after="200"/>
      <w:contextualSpacing/>
    </w:pPr>
  </w:style>
  <w:style w:type="character" w:customStyle="1" w:styleId="SignatureCar">
    <w:name w:val="Signature Car"/>
    <w:basedOn w:val="Policepardfaut"/>
    <w:link w:val="Signature"/>
    <w:uiPriority w:val="8"/>
    <w:rsid w:val="00CE0FF7"/>
    <w:rPr>
      <w:color w:val="000000" w:themeColor="tex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0FF7"/>
    <w:rPr>
      <w:rFonts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0FF7"/>
    <w:rPr>
      <w:rFonts w:eastAsiaTheme="minorEastAsia" w:hAnsi="Tahoma"/>
      <w:color w:val="000000" w:themeColor="text1"/>
      <w:sz w:val="16"/>
      <w:szCs w:val="16"/>
      <w:lang w:val="fr-FR"/>
    </w:rPr>
  </w:style>
  <w:style w:type="paragraph" w:styleId="Normalcentr">
    <w:name w:val="Block Text"/>
    <w:aliases w:val="Quote"/>
    <w:uiPriority w:val="40"/>
    <w:rsid w:val="00CE0FF7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Theme="minorEastAsia"/>
      <w:color w:val="7F7F7F" w:themeColor="background1" w:themeShade="7F"/>
      <w:sz w:val="28"/>
      <w:szCs w:val="28"/>
      <w:lang w:val="fr-FR"/>
    </w:rPr>
  </w:style>
  <w:style w:type="character" w:styleId="Titredulivre">
    <w:name w:val="Book Title"/>
    <w:basedOn w:val="Policepardfaut"/>
    <w:uiPriority w:val="33"/>
    <w:qFormat/>
    <w:rsid w:val="00CE0FF7"/>
    <w:rPr>
      <w:rFonts w:asciiTheme="majorHAnsi" w:eastAsiaTheme="majorEastAsia" w:hAnsiTheme="majorHAnsi" w:cstheme="majorBidi"/>
      <w:bCs w:val="0"/>
      <w:i/>
      <w:iCs/>
      <w:color w:val="855D5D" w:themeColor="accent6"/>
      <w:sz w:val="20"/>
      <w:szCs w:val="20"/>
      <w:lang w:val="fr-FR"/>
    </w:rPr>
  </w:style>
  <w:style w:type="paragraph" w:styleId="Lgende">
    <w:name w:val="caption"/>
    <w:basedOn w:val="Normal"/>
    <w:next w:val="Normal"/>
    <w:uiPriority w:val="35"/>
    <w:unhideWhenUsed/>
    <w:qFormat/>
    <w:rsid w:val="00CE0FF7"/>
    <w:rPr>
      <w:smallCaps/>
      <w:color w:val="732117" w:themeColor="accent2" w:themeShade="BF"/>
      <w:spacing w:val="10"/>
      <w:sz w:val="18"/>
      <w:szCs w:val="18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CE0FF7"/>
  </w:style>
  <w:style w:type="character" w:customStyle="1" w:styleId="DateCar">
    <w:name w:val="Date Car"/>
    <w:basedOn w:val="Policepardfaut"/>
    <w:link w:val="Date"/>
    <w:uiPriority w:val="99"/>
    <w:semiHidden/>
    <w:rsid w:val="00CE0FF7"/>
    <w:rPr>
      <w:rFonts w:eastAsiaTheme="minorEastAsia"/>
      <w:color w:val="000000" w:themeColor="text1"/>
      <w:lang w:val="fr-FR"/>
    </w:rPr>
  </w:style>
  <w:style w:type="character" w:styleId="Accentuation">
    <w:name w:val="Emphasis"/>
    <w:uiPriority w:val="20"/>
    <w:qFormat/>
    <w:rsid w:val="00CE0FF7"/>
    <w:rPr>
      <w:rFonts w:eastAsiaTheme="minorEastAsia" w:cstheme="minorBidi"/>
      <w:b/>
      <w:bCs/>
      <w:i/>
      <w:iCs/>
      <w:color w:val="404040" w:themeColor="text1" w:themeTint="BF"/>
      <w:spacing w:val="2"/>
      <w:w w:val="100"/>
      <w:szCs w:val="22"/>
      <w:lang w:val="fr-FR"/>
    </w:rPr>
  </w:style>
  <w:style w:type="paragraph" w:styleId="En-tte">
    <w:name w:val="header"/>
    <w:basedOn w:val="Normal"/>
    <w:link w:val="En-tteCar"/>
    <w:uiPriority w:val="99"/>
    <w:semiHidden/>
    <w:unhideWhenUsed/>
    <w:rsid w:val="00CE0FF7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E0FF7"/>
    <w:rPr>
      <w:color w:val="000000" w:themeColor="text1"/>
    </w:rPr>
  </w:style>
  <w:style w:type="character" w:customStyle="1" w:styleId="Titre1Car">
    <w:name w:val="Titre 1 Car"/>
    <w:basedOn w:val="Policepardfaut"/>
    <w:link w:val="Titre1"/>
    <w:uiPriority w:val="9"/>
    <w:semiHidden/>
    <w:rsid w:val="00CE0FF7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CE0FF7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CE0FF7"/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CE0FF7"/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CE0FF7"/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CE0FF7"/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CE0FF7"/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CE0FF7"/>
    <w:rPr>
      <w:rFonts w:asciiTheme="majorHAnsi" w:eastAsiaTheme="majorEastAsia" w:hAnsiTheme="majorHAnsi" w:cstheme="majorBidi"/>
      <w:color w:val="D34817" w:themeColor="accent1"/>
      <w:spacing w:val="10"/>
    </w:rPr>
  </w:style>
  <w:style w:type="character" w:customStyle="1" w:styleId="Titre9Car">
    <w:name w:val="Titre 9 Car"/>
    <w:basedOn w:val="Policepardfaut"/>
    <w:link w:val="Titre9"/>
    <w:uiPriority w:val="9"/>
    <w:semiHidden/>
    <w:rsid w:val="00CE0FF7"/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character" w:styleId="Lienhypertexte">
    <w:name w:val="Hyperlink"/>
    <w:basedOn w:val="Policepardfaut"/>
    <w:uiPriority w:val="99"/>
    <w:semiHidden/>
    <w:unhideWhenUsed/>
    <w:rsid w:val="00CE0FF7"/>
    <w:rPr>
      <w:color w:val="CC9900" w:themeColor="hyperlink"/>
      <w:u w:val="single"/>
    </w:rPr>
  </w:style>
  <w:style w:type="character" w:styleId="Emphaseintense">
    <w:name w:val="Intense Emphasis"/>
    <w:basedOn w:val="Policepardfaut"/>
    <w:uiPriority w:val="21"/>
    <w:qFormat/>
    <w:rsid w:val="00CE0FF7"/>
    <w:rPr>
      <w:rFonts w:asciiTheme="minorHAnsi" w:hAnsiTheme="minorHAnsi"/>
      <w:b/>
      <w:bCs/>
      <w:i/>
      <w:iCs/>
      <w:smallCaps/>
      <w:color w:val="9B2D1F" w:themeColor="accent2"/>
      <w:spacing w:val="2"/>
      <w:w w:val="100"/>
      <w:sz w:val="20"/>
      <w:szCs w:val="20"/>
    </w:rPr>
  </w:style>
  <w:style w:type="paragraph" w:styleId="Citationintense">
    <w:name w:val="Intense Quote"/>
    <w:basedOn w:val="Normal"/>
    <w:link w:val="CitationintenseCar"/>
    <w:uiPriority w:val="30"/>
    <w:qFormat/>
    <w:rsid w:val="00CE0FF7"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0FF7"/>
    <w:rPr>
      <w:rFonts w:asciiTheme="majorHAnsi" w:eastAsiaTheme="majorEastAsia" w:hAnsiTheme="majorHAnsi" w:cstheme="majorBidi"/>
      <w:i/>
      <w:iCs/>
      <w:color w:val="FFFFFF" w:themeColor="background1"/>
      <w:sz w:val="32"/>
      <w:szCs w:val="32"/>
      <w:shd w:val="clear" w:color="auto" w:fill="D34817" w:themeFill="accent1"/>
    </w:rPr>
  </w:style>
  <w:style w:type="character" w:styleId="Rfrenceintense">
    <w:name w:val="Intense Reference"/>
    <w:basedOn w:val="Policepardfaut"/>
    <w:uiPriority w:val="32"/>
    <w:qFormat/>
    <w:rsid w:val="00CE0FF7"/>
    <w:rPr>
      <w:b/>
      <w:bCs/>
      <w:color w:val="D34817" w:themeColor="accent1"/>
      <w:sz w:val="22"/>
      <w:u w:val="single"/>
    </w:rPr>
  </w:style>
  <w:style w:type="paragraph" w:styleId="Listepuces">
    <w:name w:val="List Bullet"/>
    <w:basedOn w:val="Normal"/>
    <w:uiPriority w:val="37"/>
    <w:unhideWhenUsed/>
    <w:qFormat/>
    <w:rsid w:val="00CE0FF7"/>
    <w:pPr>
      <w:numPr>
        <w:numId w:val="11"/>
      </w:numPr>
      <w:contextualSpacing/>
    </w:pPr>
  </w:style>
  <w:style w:type="paragraph" w:styleId="Listepuces2">
    <w:name w:val="List Bullet 2"/>
    <w:basedOn w:val="Normal"/>
    <w:uiPriority w:val="37"/>
    <w:unhideWhenUsed/>
    <w:qFormat/>
    <w:rsid w:val="00CE0FF7"/>
    <w:pPr>
      <w:numPr>
        <w:numId w:val="12"/>
      </w:numPr>
    </w:pPr>
  </w:style>
  <w:style w:type="paragraph" w:styleId="Listepuces3">
    <w:name w:val="List Bullet 3"/>
    <w:basedOn w:val="Normal"/>
    <w:uiPriority w:val="37"/>
    <w:unhideWhenUsed/>
    <w:qFormat/>
    <w:rsid w:val="00CE0FF7"/>
    <w:pPr>
      <w:numPr>
        <w:numId w:val="13"/>
      </w:numPr>
    </w:pPr>
  </w:style>
  <w:style w:type="paragraph" w:styleId="Listepuces4">
    <w:name w:val="List Bullet 4"/>
    <w:basedOn w:val="Normal"/>
    <w:uiPriority w:val="37"/>
    <w:unhideWhenUsed/>
    <w:qFormat/>
    <w:rsid w:val="00CE0FF7"/>
    <w:pPr>
      <w:numPr>
        <w:numId w:val="14"/>
      </w:numPr>
    </w:pPr>
  </w:style>
  <w:style w:type="paragraph" w:styleId="Listepuces5">
    <w:name w:val="List Bullet 5"/>
    <w:basedOn w:val="Normal"/>
    <w:uiPriority w:val="37"/>
    <w:unhideWhenUsed/>
    <w:qFormat/>
    <w:rsid w:val="00CE0FF7"/>
    <w:pPr>
      <w:numPr>
        <w:numId w:val="15"/>
      </w:numPr>
    </w:pPr>
  </w:style>
  <w:style w:type="paragraph" w:styleId="Citation">
    <w:name w:val="Quote"/>
    <w:basedOn w:val="Normal"/>
    <w:link w:val="CitationCar"/>
    <w:uiPriority w:val="29"/>
    <w:qFormat/>
    <w:rsid w:val="00CE0FF7"/>
    <w:rPr>
      <w:i/>
      <w:iCs/>
      <w:color w:val="7F7F7F" w:themeColor="background1" w:themeShade="7F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CE0FF7"/>
    <w:rPr>
      <w:i/>
      <w:iCs/>
      <w:color w:val="7F7F7F" w:themeColor="background1" w:themeShade="7F"/>
      <w:sz w:val="24"/>
      <w:szCs w:val="24"/>
    </w:rPr>
  </w:style>
  <w:style w:type="character" w:styleId="lev">
    <w:name w:val="Strong"/>
    <w:uiPriority w:val="22"/>
    <w:qFormat/>
    <w:rsid w:val="00CE0FF7"/>
    <w:rPr>
      <w:rFonts w:asciiTheme="minorHAnsi" w:eastAsiaTheme="minorEastAsia" w:hAnsiTheme="minorHAnsi" w:cstheme="minorBidi"/>
      <w:b/>
      <w:bCs/>
      <w:iCs w:val="0"/>
      <w:color w:val="9B2D1F" w:themeColor="accent2"/>
      <w:szCs w:val="22"/>
      <w:lang w:val="fr-FR"/>
    </w:rPr>
  </w:style>
  <w:style w:type="paragraph" w:styleId="Sous-titre">
    <w:name w:val="Subtitle"/>
    <w:basedOn w:val="Normal"/>
    <w:link w:val="Sous-titreCar"/>
    <w:uiPriority w:val="11"/>
    <w:rsid w:val="00CE0FF7"/>
    <w:pPr>
      <w:spacing w:after="480"/>
      <w:jc w:val="center"/>
    </w:pPr>
    <w:rPr>
      <w:rFonts w:asciiTheme="majorHAnsi" w:eastAsiaTheme="majorEastAsia" w:hAnsiTheme="majorHAnsi" w:cstheme="majorBidi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0FF7"/>
    <w:rPr>
      <w:rFonts w:asciiTheme="majorHAnsi" w:eastAsiaTheme="majorEastAsia" w:hAnsiTheme="majorHAnsi" w:cstheme="majorBidi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CE0FF7"/>
    <w:rPr>
      <w:rFonts w:asciiTheme="minorHAnsi" w:hAnsiTheme="minorHAnsi"/>
      <w:i/>
      <w:iCs/>
      <w:color w:val="737373" w:themeColor="text1" w:themeTint="8C"/>
      <w:spacing w:val="2"/>
      <w:w w:val="100"/>
      <w:kern w:val="0"/>
      <w:sz w:val="22"/>
    </w:rPr>
  </w:style>
  <w:style w:type="character" w:styleId="Rfrenceple">
    <w:name w:val="Subtle Reference"/>
    <w:basedOn w:val="Policepardfaut"/>
    <w:uiPriority w:val="31"/>
    <w:qFormat/>
    <w:rsid w:val="00CE0FF7"/>
    <w:rPr>
      <w:color w:val="737373" w:themeColor="text1" w:themeTint="8C"/>
      <w:sz w:val="22"/>
      <w:u w:val="single"/>
    </w:rPr>
  </w:style>
  <w:style w:type="paragraph" w:styleId="Titre">
    <w:name w:val="Title"/>
    <w:basedOn w:val="Normal"/>
    <w:link w:val="TitreCar"/>
    <w:uiPriority w:val="10"/>
    <w:rsid w:val="00CE0FF7"/>
    <w:pPr>
      <w:pBdr>
        <w:bottom w:val="single" w:sz="8" w:space="4" w:color="D34817" w:themeColor="accent1"/>
      </w:pBdr>
      <w:contextualSpacing/>
      <w:jc w:val="center"/>
    </w:pPr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CE0FF7"/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paragraph" w:styleId="TM1">
    <w:name w:val="toc 1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</w:pPr>
    <w:rPr>
      <w:smallCaps/>
      <w:noProof/>
      <w:color w:val="9B2D1F" w:themeColor="accent2"/>
    </w:rPr>
  </w:style>
  <w:style w:type="paragraph" w:styleId="TM2">
    <w:name w:val="toc 2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99"/>
    <w:semiHidden/>
    <w:unhideWhenUsed/>
    <w:qFormat/>
    <w:rsid w:val="00CE0FF7"/>
    <w:pPr>
      <w:tabs>
        <w:tab w:val="right" w:leader="dot" w:pos="8630"/>
      </w:tabs>
      <w:spacing w:after="40"/>
      <w:ind w:left="1760"/>
    </w:pPr>
    <w:rPr>
      <w:smallCaps/>
      <w:noProof/>
    </w:rPr>
  </w:style>
  <w:style w:type="paragraph" w:customStyle="1" w:styleId="Textededate">
    <w:name w:val="Texte de date"/>
    <w:basedOn w:val="Normal"/>
    <w:uiPriority w:val="35"/>
    <w:rsid w:val="00CE0FF7"/>
    <w:pPr>
      <w:spacing w:before="720" w:after="200"/>
      <w:contextualSpacing/>
    </w:pPr>
  </w:style>
  <w:style w:type="paragraph" w:customStyle="1" w:styleId="Texteestomp">
    <w:name w:val="Texte estompé"/>
    <w:basedOn w:val="Sansinterligne"/>
    <w:uiPriority w:val="35"/>
    <w:qFormat/>
    <w:rsid w:val="00CE0FF7"/>
    <w:rPr>
      <w:rFonts w:asciiTheme="majorHAnsi" w:eastAsiaTheme="majorEastAsia" w:hAnsiTheme="majorHAnsi" w:cstheme="majorBidi"/>
      <w:color w:val="7F7F7F" w:themeColor="text1" w:themeTint="80"/>
    </w:rPr>
  </w:style>
  <w:style w:type="paragraph" w:customStyle="1" w:styleId="En-ttedepagepaire">
    <w:name w:val="En-tête de page paire"/>
    <w:basedOn w:val="Sansinterligne"/>
    <w:qFormat/>
    <w:rsid w:val="00CE0FF7"/>
    <w:pPr>
      <w:pBdr>
        <w:bottom w:val="single" w:sz="4" w:space="1" w:color="D34817" w:themeColor="accent1"/>
      </w:pBdr>
    </w:pPr>
    <w:rPr>
      <w:b/>
      <w:bCs/>
      <w:color w:val="696464" w:themeColor="text2"/>
    </w:rPr>
  </w:style>
  <w:style w:type="character" w:styleId="Textedelespacerserv">
    <w:name w:val="Placeholder Text"/>
    <w:basedOn w:val="Policepardfaut"/>
    <w:uiPriority w:val="99"/>
    <w:semiHidden/>
    <w:rsid w:val="00CE0FF7"/>
    <w:rPr>
      <w:color w:val="808080"/>
    </w:rPr>
  </w:style>
  <w:style w:type="paragraph" w:styleId="Corpsdetexte">
    <w:name w:val="Body Text"/>
    <w:basedOn w:val="Normal"/>
    <w:link w:val="CorpsdetexteCar"/>
    <w:semiHidden/>
    <w:rsid w:val="00DD3DDA"/>
    <w:pPr>
      <w:jc w:val="both"/>
    </w:pPr>
    <w:rPr>
      <w:rFonts w:ascii="Times New Roman" w:hAnsi="Times New Roman"/>
      <w:sz w:val="24"/>
    </w:rPr>
  </w:style>
  <w:style w:type="character" w:customStyle="1" w:styleId="CorpsdetexteCar">
    <w:name w:val="Corps de texte Car"/>
    <w:basedOn w:val="Policepardfaut"/>
    <w:link w:val="Corpsdetexte"/>
    <w:semiHidden/>
    <w:rsid w:val="00DD3DDA"/>
    <w:rPr>
      <w:rFonts w:ascii="Times New Roman" w:eastAsia="Times New Roman" w:hAnsi="Times New Roman" w:cs="CG Times (W1)"/>
      <w:sz w:val="24"/>
      <w:szCs w:val="20"/>
      <w:lang w:val="fr-FR" w:eastAsia="ar-SA"/>
    </w:rPr>
  </w:style>
  <w:style w:type="paragraph" w:styleId="Retraitcorpsdetexte">
    <w:name w:val="Body Text Indent"/>
    <w:basedOn w:val="Normal"/>
    <w:link w:val="RetraitcorpsdetexteCar"/>
    <w:semiHidden/>
    <w:rsid w:val="00DD3DDA"/>
    <w:pPr>
      <w:ind w:firstLine="567"/>
      <w:jc w:val="both"/>
    </w:pPr>
    <w:rPr>
      <w:rFonts w:ascii="Times New Roman" w:hAnsi="Times New Roman"/>
      <w:sz w:val="24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DD3DDA"/>
    <w:rPr>
      <w:rFonts w:ascii="Times New Roman" w:eastAsia="Times New Roman" w:hAnsi="Times New Roman" w:cs="CG Times (W1)"/>
      <w:sz w:val="24"/>
      <w:szCs w:val="20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riam\AppData\Roaming\Microsoft\Templates\Lettre%20(&#201;quit&#233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386293A69D4985BD9EF2594ED9C8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68A696-C6E9-4585-B49E-1D7BCC0588F8}"/>
      </w:docPartPr>
      <w:docPartBody>
        <w:p w:rsidR="003E1EC9" w:rsidRDefault="003E1EC9">
          <w:pPr>
            <w:pStyle w:val="B5386293A69D4985BD9EF2594ED9C8BA"/>
          </w:pPr>
          <w:r>
            <w:rPr>
              <w:rStyle w:val="Textedelespacerserv"/>
              <w:rFonts w:eastAsiaTheme="majorEastAsia" w:cstheme="majorBidi"/>
              <w:szCs w:val="20"/>
            </w:rPr>
            <w:t>[Tapez le nom de la 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Univers (W1)">
    <w:altName w:val="Arial"/>
    <w:charset w:val="00"/>
    <w:family w:val="swiss"/>
    <w:pitch w:val="variable"/>
  </w:font>
  <w:font w:name="CG Times (W1)">
    <w:altName w:val="Times New Roman"/>
    <w:charset w:val="00"/>
    <w:family w:val="roman"/>
    <w:pitch w:val="variable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C9"/>
    <w:rsid w:val="003E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4C305F971014B1880B5EC16C5DBAC57">
    <w:name w:val="84C305F971014B1880B5EC16C5DBAC57"/>
  </w:style>
  <w:style w:type="paragraph" w:customStyle="1" w:styleId="0A6011B0AA004A1E8AE5822A72C72CF1">
    <w:name w:val="0A6011B0AA004A1E8AE5822A72C72CF1"/>
  </w:style>
  <w:style w:type="paragraph" w:customStyle="1" w:styleId="B70E51C90ED74619B0A934B61C263DF3">
    <w:name w:val="B70E51C90ED74619B0A934B61C263DF3"/>
  </w:style>
  <w:style w:type="paragraph" w:customStyle="1" w:styleId="B6C453168BD34BBFA30F9C393DDCCAE0">
    <w:name w:val="B6C453168BD34BBFA30F9C393DDCCAE0"/>
  </w:style>
  <w:style w:type="paragraph" w:customStyle="1" w:styleId="70A435A827E546BE9E23DBC0CF144AB5">
    <w:name w:val="70A435A827E546BE9E23DBC0CF144AB5"/>
  </w:style>
  <w:style w:type="paragraph" w:customStyle="1" w:styleId="E29CE562F1E748659B526CEACC593F9A">
    <w:name w:val="E29CE562F1E748659B526CEACC593F9A"/>
  </w:style>
  <w:style w:type="paragraph" w:customStyle="1" w:styleId="64DA9D2333984C06BD0098D7CEBC1BDB">
    <w:name w:val="64DA9D2333984C06BD0098D7CEBC1BDB"/>
  </w:style>
  <w:style w:type="paragraph" w:customStyle="1" w:styleId="1D1BF758075042E0BC1EC05721B007BF">
    <w:name w:val="1D1BF758075042E0BC1EC05721B007BF"/>
  </w:style>
  <w:style w:type="paragraph" w:customStyle="1" w:styleId="75A5462AEB024988871CB94C27F02FD6">
    <w:name w:val="75A5462AEB024988871CB94C27F02FD6"/>
  </w:style>
  <w:style w:type="paragraph" w:customStyle="1" w:styleId="EB4DE67DDCC2424097047D01D27DC66D">
    <w:name w:val="EB4DE67DDCC2424097047D01D27DC66D"/>
  </w:style>
  <w:style w:type="paragraph" w:customStyle="1" w:styleId="270D096A6B58429395FF0EED7C7C0094">
    <w:name w:val="270D096A6B58429395FF0EED7C7C0094"/>
  </w:style>
  <w:style w:type="paragraph" w:customStyle="1" w:styleId="61823EC71EFD4A14A35C46149BE6EDF3">
    <w:name w:val="61823EC71EFD4A14A35C46149BE6EDF3"/>
  </w:style>
  <w:style w:type="character" w:styleId="Textedelespacerserv">
    <w:name w:val="Placeholder Text"/>
    <w:basedOn w:val="Policepardfaut"/>
    <w:uiPriority w:val="99"/>
    <w:semiHidden/>
    <w:rPr>
      <w:rFonts w:eastAsiaTheme="minorEastAsia" w:cstheme="minorBidi"/>
      <w:bCs w:val="0"/>
      <w:iCs w:val="0"/>
      <w:color w:val="808080"/>
      <w:szCs w:val="22"/>
      <w:lang w:val="fr-FR"/>
    </w:rPr>
  </w:style>
  <w:style w:type="paragraph" w:customStyle="1" w:styleId="B5386293A69D4985BD9EF2594ED9C8BA">
    <w:name w:val="B5386293A69D4985BD9EF2594ED9C8BA"/>
  </w:style>
  <w:style w:type="paragraph" w:customStyle="1" w:styleId="A46BF8980E164A889535CE3F2F8ACD2C">
    <w:name w:val="A46BF8980E164A889535CE3F2F8ACD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ns:customPropertyEditors xmlns:tns="http://schemas.microsoft.com/office/2006/customDocumentInformationPanel">
  <tns:showOnOpen/>
  <tns:defaultPropertyEditorNamespace/>
</tns:customPropertyEditor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BDF3769-9D31-47DE-85FC-5B130D222FF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8F547202-00A2-4A49-B304-E7BD7D0351C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B8E2D657-3D49-4D32-AD23-F62568A26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 (Équité).dotx</Template>
  <TotalTime>19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(Equity theme)</vt:lpstr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(Equity theme)</dc:title>
  <dc:subject/>
  <dc:creator>Myriam Gris</dc:creator>
  <cp:keywords/>
  <dc:description/>
  <cp:lastModifiedBy>Paul WOLFONI</cp:lastModifiedBy>
  <cp:revision>4</cp:revision>
  <dcterms:created xsi:type="dcterms:W3CDTF">2015-07-19T16:17:00Z</dcterms:created>
  <dcterms:modified xsi:type="dcterms:W3CDTF">2015-07-19T16:41:00Z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TC101996519990</vt:lpwstr>
  </property>
</Properties>
</file>